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BCCC3AA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2328A7" w:rsidRPr="00C22F16">
        <w:rPr>
          <w:b/>
          <w:bCs/>
          <w:sz w:val="24"/>
          <w:szCs w:val="24"/>
        </w:rPr>
        <w:t>1</w:t>
      </w:r>
    </w:p>
    <w:p w14:paraId="15CF4E7A" w14:textId="77777777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0EF19719" w14:textId="6DCC389F" w:rsidR="000332A0" w:rsidRPr="006E6C95" w:rsidRDefault="000332A0" w:rsidP="006E6C95">
      <w:pPr>
        <w:spacing w:after="120"/>
        <w:contextualSpacing/>
        <w:jc w:val="both"/>
        <w:rPr>
          <w:bCs/>
        </w:rPr>
      </w:pPr>
      <w:r w:rsidRPr="00C22F16">
        <w:t xml:space="preserve">W odpowiedzi na </w:t>
      </w:r>
      <w:r w:rsidRPr="00C22F16">
        <w:rPr>
          <w:b/>
        </w:rPr>
        <w:t xml:space="preserve">Zapytanie Ofertowe </w:t>
      </w:r>
      <w:r w:rsidR="00C72A72">
        <w:rPr>
          <w:b/>
          <w:bCs/>
        </w:rPr>
        <w:t>1</w:t>
      </w:r>
      <w:r w:rsidR="005A755B">
        <w:rPr>
          <w:b/>
          <w:bCs/>
        </w:rPr>
        <w:t>4</w:t>
      </w:r>
      <w:r w:rsidR="009F3E9A">
        <w:rPr>
          <w:b/>
          <w:bCs/>
        </w:rPr>
        <w:t>/</w:t>
      </w:r>
      <w:r w:rsidR="00DC6F6D">
        <w:rPr>
          <w:b/>
          <w:bCs/>
        </w:rPr>
        <w:t>WI</w:t>
      </w:r>
      <w:r w:rsidR="009014F7">
        <w:rPr>
          <w:b/>
          <w:bCs/>
        </w:rPr>
        <w:t>/SMART/202</w:t>
      </w:r>
      <w:r w:rsidR="00E9463A">
        <w:rPr>
          <w:b/>
          <w:bCs/>
        </w:rPr>
        <w:t>5</w:t>
      </w:r>
      <w:r w:rsidR="009014F7" w:rsidRPr="001222F5">
        <w:rPr>
          <w:b/>
          <w:bCs/>
        </w:rPr>
        <w:t xml:space="preserve"> </w:t>
      </w:r>
      <w:r w:rsidR="009014F7" w:rsidRPr="001222F5">
        <w:t>na „</w:t>
      </w:r>
      <w:r w:rsidR="00612838" w:rsidRPr="00612838">
        <w:rPr>
          <w:bCs/>
        </w:rPr>
        <w:t xml:space="preserve">Zakup fabrycznie nowego </w:t>
      </w:r>
      <w:r w:rsidR="005A755B" w:rsidRPr="005A755B">
        <w:rPr>
          <w:bCs/>
        </w:rPr>
        <w:t>ramienia odciągowego wiszącego</w:t>
      </w:r>
      <w:r w:rsidR="00612838" w:rsidRPr="00612838">
        <w:rPr>
          <w:bCs/>
        </w:rPr>
        <w:t xml:space="preserve"> (1 szt.)</w:t>
      </w:r>
      <w:r w:rsidR="009014F7" w:rsidRPr="001222F5">
        <w:t>”</w:t>
      </w:r>
      <w:r w:rsidR="009014F7">
        <w:t>,</w:t>
      </w:r>
      <w:r w:rsidR="009014F7" w:rsidRPr="001222F5">
        <w:t xml:space="preserve"> firmy </w:t>
      </w:r>
      <w:r w:rsidR="009014F7" w:rsidRPr="00FF21FD">
        <w:t>Andrzej Serafin "SERAFIN" Produkcja, Usługi, Handel</w:t>
      </w:r>
      <w:r w:rsidR="00447E27">
        <w:rPr>
          <w:bCs/>
        </w:rPr>
        <w:t>,</w:t>
      </w:r>
      <w:r w:rsidR="00A716B7">
        <w:rPr>
          <w:bCs/>
        </w:rPr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0332A0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0"/>
        <w:gridCol w:w="3838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4451FB" w:rsidRPr="00C22F16" w14:paraId="196BF5F9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EBACCE" w14:textId="77777777" w:rsidR="00E47988" w:rsidRPr="00C22F16" w:rsidRDefault="00E47988" w:rsidP="00E47988">
            <w:pPr>
              <w:jc w:val="both"/>
            </w:pPr>
            <w:r w:rsidRPr="00C22F16">
              <w:t>Podmiot spełnienia warunek udziału w postępowaniu dotyczący sytuacji ekonomicznej i finansowej</w:t>
            </w:r>
          </w:p>
          <w:p w14:paraId="7F5133FF" w14:textId="77777777" w:rsidR="00E47988" w:rsidRPr="00C22F16" w:rsidRDefault="00E47988" w:rsidP="00E47988">
            <w:pPr>
              <w:jc w:val="both"/>
            </w:pPr>
            <w:r w:rsidRPr="00C22F16">
              <w:t xml:space="preserve">(TAK / NIE) </w:t>
            </w:r>
          </w:p>
          <w:p w14:paraId="1F7F0823" w14:textId="6944C3AE" w:rsidR="004451FB" w:rsidRPr="00C22F16" w:rsidRDefault="00E47988" w:rsidP="00E47988">
            <w:pPr>
              <w:jc w:val="both"/>
            </w:pPr>
            <w:r w:rsidRPr="00C22F16">
              <w:t>(Oferent złożył oświadczenia, iż nie zalega w opłacaniu podatków oraz składek na ubezpieczenie zdrowotne i społeczne. Oświadczenia te stanowią część niniejszego formularza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6767EFEB" w14:textId="4EC21635" w:rsidR="004451FB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7430E8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7430E8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37B9F0F6" w:rsidR="007430E8" w:rsidRPr="00C22F16" w:rsidRDefault="007430E8" w:rsidP="00E64779">
            <w:pPr>
              <w:jc w:val="both"/>
            </w:pPr>
            <w:r w:rsidRPr="00C22F16">
              <w:t xml:space="preserve">Okres </w:t>
            </w:r>
            <w:r w:rsidR="00E64779" w:rsidRPr="00C22F16">
              <w:t>związania oferta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14CA6178" w:rsidR="007430E8" w:rsidRPr="00C22F16" w:rsidRDefault="00833713" w:rsidP="002614C4">
            <w:pPr>
              <w:jc w:val="center"/>
            </w:pPr>
            <w:r>
              <w:t>6</w:t>
            </w:r>
            <w:r w:rsidR="000F2D6C" w:rsidRPr="00C22F16">
              <w:t>0</w:t>
            </w:r>
            <w:r w:rsidR="00774E00" w:rsidRPr="00C22F16">
              <w:t xml:space="preserve"> dni </w:t>
            </w:r>
          </w:p>
        </w:tc>
      </w:tr>
      <w:tr w:rsidR="007430E8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Odniesienie do kryteriów wyboru oferty:</w:t>
            </w:r>
          </w:p>
        </w:tc>
      </w:tr>
      <w:tr w:rsidR="00C22F16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C22F16" w:rsidRPr="009F3E9A" w:rsidRDefault="00C22F16" w:rsidP="002614C4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lastRenderedPageBreak/>
              <w:t xml:space="preserve">Cena </w:t>
            </w:r>
            <w:r w:rsidR="009014F7" w:rsidRPr="009F3E9A">
              <w:rPr>
                <w:b/>
                <w:bCs/>
              </w:rPr>
              <w:t>netto</w:t>
            </w:r>
            <w:r w:rsidRPr="009F3E9A">
              <w:rPr>
                <w:b/>
                <w:bCs/>
              </w:rPr>
              <w:t xml:space="preserve"> przedmiotu zamówienia (PLN)</w:t>
            </w:r>
          </w:p>
          <w:p w14:paraId="0A0915DC" w14:textId="078457F0" w:rsidR="00C22F16" w:rsidRPr="00C22F16" w:rsidRDefault="00C22F16" w:rsidP="00C22F16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596897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596897" w:rsidRPr="00C22F16" w:rsidRDefault="00596897" w:rsidP="0059689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596897" w:rsidRPr="00C22F16" w:rsidRDefault="00596897" w:rsidP="00596897">
            <w:pPr>
              <w:shd w:val="clear" w:color="auto" w:fill="FFFFFF"/>
              <w:jc w:val="both"/>
            </w:pPr>
          </w:p>
          <w:tbl>
            <w:tblPr>
              <w:tblW w:w="7306" w:type="dxa"/>
              <w:jc w:val="center"/>
              <w:tblLook w:val="04A0" w:firstRow="1" w:lastRow="0" w:firstColumn="1" w:lastColumn="0" w:noHBand="0" w:noVBand="1"/>
            </w:tblPr>
            <w:tblGrid>
              <w:gridCol w:w="2500"/>
              <w:gridCol w:w="1610"/>
              <w:gridCol w:w="1567"/>
              <w:gridCol w:w="1629"/>
            </w:tblGrid>
            <w:tr w:rsidR="00612838" w:rsidRPr="00C22F16" w14:paraId="762DA6E3" w14:textId="77777777" w:rsidTr="00612838">
              <w:trPr>
                <w:trHeight w:val="149"/>
                <w:jc w:val="center"/>
              </w:trPr>
              <w:tc>
                <w:tcPr>
                  <w:tcW w:w="2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612838" w:rsidRPr="00833713" w:rsidRDefault="00612838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032CFE74" w:rsidR="00612838" w:rsidRPr="00833713" w:rsidRDefault="00612838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 (PLN)</w:t>
                  </w:r>
                </w:p>
              </w:tc>
              <w:tc>
                <w:tcPr>
                  <w:tcW w:w="1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612838" w:rsidRPr="00833713" w:rsidRDefault="00612838" w:rsidP="003D0551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 xml:space="preserve">Podatek VAT(PLN) </w:t>
                  </w:r>
                </w:p>
              </w:tc>
              <w:tc>
                <w:tcPr>
                  <w:tcW w:w="16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612838" w:rsidRPr="00833713" w:rsidRDefault="00612838" w:rsidP="00D826CB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 (PLN)</w:t>
                  </w:r>
                </w:p>
              </w:tc>
            </w:tr>
            <w:tr w:rsidR="00612838" w:rsidRPr="00C22F16" w14:paraId="4628BA6B" w14:textId="77777777" w:rsidTr="00612838">
              <w:trPr>
                <w:trHeight w:val="319"/>
                <w:jc w:val="center"/>
              </w:trPr>
              <w:tc>
                <w:tcPr>
                  <w:tcW w:w="2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1CEBE37" w14:textId="2BCD82FB" w:rsidR="00612838" w:rsidRPr="00346275" w:rsidRDefault="00612838" w:rsidP="00F8767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3D0551">
                    <w:rPr>
                      <w:bCs/>
                      <w:color w:val="000000" w:themeColor="text1"/>
                      <w:sz w:val="20"/>
                      <w:szCs w:val="20"/>
                    </w:rPr>
                    <w:t>Fabrycznie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>now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>e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5A755B" w:rsidRPr="005A755B">
                    <w:rPr>
                      <w:bCs/>
                      <w:color w:val="000000" w:themeColor="text1"/>
                      <w:sz w:val="20"/>
                      <w:szCs w:val="20"/>
                    </w:rPr>
                    <w:t>rami</w:t>
                  </w:r>
                  <w:r w:rsidR="005A755B">
                    <w:rPr>
                      <w:bCs/>
                      <w:color w:val="000000" w:themeColor="text1"/>
                      <w:sz w:val="20"/>
                      <w:szCs w:val="20"/>
                    </w:rPr>
                    <w:t>ę</w:t>
                  </w:r>
                  <w:r w:rsidR="005A755B" w:rsidRPr="005A755B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odciągowe wiszące</w:t>
                  </w:r>
                  <w:r w:rsidR="005A755B" w:rsidRPr="005A755B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>(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1 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>szt.)</w:t>
                  </w:r>
                </w:p>
              </w:tc>
              <w:tc>
                <w:tcPr>
                  <w:tcW w:w="1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23575618" w:rsidR="00612838" w:rsidRPr="00C22F16" w:rsidRDefault="00612838" w:rsidP="00BC27A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612838" w:rsidRPr="00C22F16" w:rsidRDefault="00612838" w:rsidP="00BC27AE">
                  <w:pPr>
                    <w:tabs>
                      <w:tab w:val="left" w:pos="851"/>
                      <w:tab w:val="left" w:pos="6237"/>
                    </w:tabs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612838" w:rsidRPr="00C22F16" w:rsidRDefault="00612838" w:rsidP="00BC27AE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1C163B" w:rsidRPr="00C22F16" w:rsidRDefault="001C163B" w:rsidP="002614C4"/>
        </w:tc>
      </w:tr>
      <w:tr w:rsidR="003D0551" w:rsidRPr="00C22F16" w14:paraId="3BBBBE8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421B118" w14:textId="5A606AA4" w:rsidR="003D0551" w:rsidRPr="00907AB6" w:rsidRDefault="003D0551" w:rsidP="00596897">
            <w:pPr>
              <w:shd w:val="clear" w:color="auto" w:fill="FFFFFF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Okres gwarancji (w miesiącach)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93AF60" w14:textId="77777777" w:rsidR="003D0551" w:rsidRPr="00C22F16" w:rsidRDefault="003D0551" w:rsidP="00596897">
            <w:pPr>
              <w:shd w:val="clear" w:color="auto" w:fill="FFFFFF"/>
              <w:jc w:val="both"/>
            </w:pPr>
          </w:p>
        </w:tc>
      </w:tr>
      <w:tr w:rsidR="00803DF6" w:rsidRPr="00C22F16" w14:paraId="1946BB25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1D815A4" w14:textId="1CEF4595" w:rsidR="00803DF6" w:rsidRPr="009014F7" w:rsidRDefault="00937174" w:rsidP="00596897">
            <w:pPr>
              <w:shd w:val="clear" w:color="auto" w:fill="FFFFFF"/>
              <w:jc w:val="both"/>
              <w:rPr>
                <w:highlight w:val="yellow"/>
              </w:rPr>
            </w:pPr>
            <w:r>
              <w:rPr>
                <w:rFonts w:eastAsia="Calibri"/>
                <w:b/>
                <w:bCs/>
              </w:rPr>
              <w:t xml:space="preserve">Termin dostawy (w </w:t>
            </w:r>
            <w:r w:rsidR="00883F33">
              <w:rPr>
                <w:rFonts w:eastAsia="Calibri"/>
                <w:b/>
                <w:bCs/>
              </w:rPr>
              <w:t>tygo</w:t>
            </w:r>
            <w:r w:rsidR="000F45CD">
              <w:rPr>
                <w:rFonts w:eastAsia="Calibri"/>
                <w:b/>
                <w:bCs/>
              </w:rPr>
              <w:t>d</w:t>
            </w:r>
            <w:r>
              <w:rPr>
                <w:rFonts w:eastAsia="Calibri"/>
                <w:b/>
                <w:bCs/>
              </w:rPr>
              <w:t>niach)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AC7AD0E" w14:textId="784FA0C8" w:rsidR="00803DF6" w:rsidRPr="00C22F16" w:rsidRDefault="00803DF6" w:rsidP="00596897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21CD6E54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BED571B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64B27141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558CC2A" w14:textId="2A609A2D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44CF320" w14:textId="77777777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1802C7E0" w14:textId="3DBAAA9A" w:rsidR="00C72A72" w:rsidRPr="00C22F16" w:rsidRDefault="00C72A72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8A33A6">
        <w:rPr>
          <w:sz w:val="24"/>
          <w:szCs w:val="24"/>
        </w:rPr>
        <w:t>Oświadczam, że nie podlegam pod zakaz udzielania zamówień publicznych rosyjskim wykonawcom na podstawie art. 1 pkt 23 rozporządzenia 2022/576 do rozporządzenia Rady (UE) nr 833/2014 z dnia 31 lipca 2014 r. dotyczącego środków ograniczających w związku z działaniami destabilizującymi sytuacje na Ukrainie (</w:t>
      </w:r>
      <w:proofErr w:type="spellStart"/>
      <w:r w:rsidRPr="008A33A6">
        <w:rPr>
          <w:sz w:val="24"/>
          <w:szCs w:val="24"/>
        </w:rPr>
        <w:t>Dz.Urz</w:t>
      </w:r>
      <w:proofErr w:type="spellEnd"/>
      <w:r w:rsidRPr="008A33A6">
        <w:rPr>
          <w:sz w:val="24"/>
          <w:szCs w:val="24"/>
        </w:rPr>
        <w:t>. nr L 229 z 31.7.2014, str. 1).</w:t>
      </w:r>
    </w:p>
    <w:p w14:paraId="21BFE1E7" w14:textId="570788FD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94A2B3D" w14:textId="77777777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5A6B5CA9" w14:textId="77777777" w:rsidR="00AA0DE3" w:rsidRPr="00C22F16" w:rsidRDefault="00AA0DE3" w:rsidP="003A7E17">
      <w:pPr>
        <w:pStyle w:val="NormalnyWeb"/>
        <w:suppressAutoHyphens w:val="0"/>
        <w:autoSpaceDN w:val="0"/>
        <w:spacing w:before="120" w:after="0"/>
        <w:rPr>
          <w:sz w:val="24"/>
          <w:szCs w:val="24"/>
        </w:rPr>
      </w:pPr>
    </w:p>
    <w:p w14:paraId="6A0031D3" w14:textId="77777777" w:rsidR="009014F7" w:rsidRDefault="009014F7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2E9AFD22" w14:textId="0102F867" w:rsidR="00AA0DE3" w:rsidRPr="00C22F16" w:rsidRDefault="00AA0DE3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  <w:r w:rsidRPr="00C22F16">
        <w:rPr>
          <w:b/>
          <w:i/>
          <w:lang w:eastAsia="pl-PL"/>
        </w:rPr>
        <w:t>Załączniki:</w:t>
      </w:r>
    </w:p>
    <w:p w14:paraId="6254F497" w14:textId="77777777" w:rsidR="00AA0DE3" w:rsidRDefault="00AA0DE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lastRenderedPageBreak/>
        <w:t>Oświadczenie o braku powiązań osobowych/kapitałowych z Zamawiającym.</w:t>
      </w:r>
    </w:p>
    <w:p w14:paraId="291D5202" w14:textId="06A2AD6F" w:rsidR="00937174" w:rsidRPr="00C22F16" w:rsidRDefault="00937174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Specyfikacja techniczna oferowanego urządzenia.</w:t>
      </w:r>
    </w:p>
    <w:p w14:paraId="2FE99E84" w14:textId="1FA466A8" w:rsidR="00AA0DE3" w:rsidRPr="00C22F16" w:rsidRDefault="00022C8F" w:rsidP="00AA0DE3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Inne (jakie</w:t>
      </w:r>
      <w:r w:rsidR="009014F7">
        <w:t>: ……</w:t>
      </w:r>
      <w:r>
        <w:t>; jeśli dotyczy)</w:t>
      </w:r>
      <w:r w:rsidR="00D60C60" w:rsidRPr="00C22F16">
        <w:t>.</w:t>
      </w:r>
    </w:p>
    <w:p w14:paraId="43764B7C" w14:textId="4878370B" w:rsidR="001F7579" w:rsidRDefault="001F7579" w:rsidP="00AA0DE3">
      <w:pPr>
        <w:suppressAutoHyphens w:val="0"/>
        <w:contextualSpacing/>
        <w:rPr>
          <w:lang w:eastAsia="pl-PL"/>
        </w:rPr>
      </w:pPr>
    </w:p>
    <w:p w14:paraId="46E47614" w14:textId="77777777" w:rsidR="00C95251" w:rsidRPr="00C22F16" w:rsidRDefault="00C95251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0610DA5F" w:rsidR="00AA0DE3" w:rsidRPr="00C22F16" w:rsidRDefault="00AA0DE3" w:rsidP="00AA0DE3">
      <w:r w:rsidRPr="00C22F16">
        <w:t>Imię i Nazwisko osoby upoważnionej do złożenia oferty</w:t>
      </w:r>
      <w:r w:rsidR="009014F7" w:rsidRPr="009014F7">
        <w:rPr>
          <w:rStyle w:val="Odwoanieprzypisudolnego"/>
          <w:color w:val="FF0000"/>
        </w:rPr>
        <w:footnoteReference w:id="1"/>
      </w:r>
    </w:p>
    <w:p w14:paraId="3BD0EFAD" w14:textId="77777777" w:rsidR="00AA0DE3" w:rsidRPr="00C22F16" w:rsidRDefault="00AA0DE3" w:rsidP="00AA0DE3"/>
    <w:p w14:paraId="5987A36D" w14:textId="77777777" w:rsidR="00AA0DE3" w:rsidRPr="00C22F16" w:rsidRDefault="00AA0DE3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AA0DE3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BE894" w14:textId="77777777" w:rsidR="00C943AE" w:rsidRDefault="00C943AE">
      <w:r>
        <w:separator/>
      </w:r>
    </w:p>
  </w:endnote>
  <w:endnote w:type="continuationSeparator" w:id="0">
    <w:p w14:paraId="26A43410" w14:textId="77777777" w:rsidR="00C943AE" w:rsidRDefault="00C94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2C98E" w14:textId="77777777" w:rsidR="00C943AE" w:rsidRDefault="00C943AE">
      <w:r>
        <w:separator/>
      </w:r>
    </w:p>
  </w:footnote>
  <w:footnote w:type="continuationSeparator" w:id="0">
    <w:p w14:paraId="05CFDC63" w14:textId="77777777" w:rsidR="00C943AE" w:rsidRDefault="00C943AE">
      <w:r>
        <w:continuationSeparator/>
      </w:r>
    </w:p>
  </w:footnote>
  <w:footnote w:id="1">
    <w:p w14:paraId="4F962DC0" w14:textId="69F80806" w:rsidR="009014F7" w:rsidRDefault="0090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11CC9494" w:rsidR="002614C4" w:rsidRPr="001F7579" w:rsidRDefault="00DC6F6D" w:rsidP="001F7579">
    <w:pPr>
      <w:pStyle w:val="Nagwek"/>
      <w:ind w:left="-709" w:right="-567"/>
      <w:jc w:val="center"/>
    </w:pPr>
    <w:r>
      <w:rPr>
        <w:noProof/>
      </w:rPr>
      <w:drawing>
        <wp:inline distT="0" distB="0" distL="0" distR="0" wp14:anchorId="706CB550" wp14:editId="1F24F192">
          <wp:extent cx="5760720" cy="774700"/>
          <wp:effectExtent l="0" t="0" r="0" b="6350"/>
          <wp:docPr id="113593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93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2597A"/>
    <w:multiLevelType w:val="hybridMultilevel"/>
    <w:tmpl w:val="A87A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6"/>
  </w:num>
  <w:num w:numId="8" w16cid:durableId="1320039219">
    <w:abstractNumId w:val="8"/>
  </w:num>
  <w:num w:numId="9" w16cid:durableId="908004946">
    <w:abstractNumId w:val="11"/>
  </w:num>
  <w:num w:numId="10" w16cid:durableId="194855862">
    <w:abstractNumId w:val="12"/>
  </w:num>
  <w:num w:numId="11" w16cid:durableId="876040110">
    <w:abstractNumId w:val="9"/>
  </w:num>
  <w:num w:numId="12" w16cid:durableId="678118090">
    <w:abstractNumId w:val="13"/>
  </w:num>
  <w:num w:numId="13" w16cid:durableId="1912737830">
    <w:abstractNumId w:val="18"/>
  </w:num>
  <w:num w:numId="14" w16cid:durableId="594826095">
    <w:abstractNumId w:val="10"/>
  </w:num>
  <w:num w:numId="15" w16cid:durableId="348990134">
    <w:abstractNumId w:val="19"/>
  </w:num>
  <w:num w:numId="16" w16cid:durableId="702440069">
    <w:abstractNumId w:val="6"/>
  </w:num>
  <w:num w:numId="17" w16cid:durableId="627858033">
    <w:abstractNumId w:val="15"/>
  </w:num>
  <w:num w:numId="18" w16cid:durableId="1798450795">
    <w:abstractNumId w:val="7"/>
  </w:num>
  <w:num w:numId="19" w16cid:durableId="540946481">
    <w:abstractNumId w:val="14"/>
  </w:num>
  <w:num w:numId="20" w16cid:durableId="7991470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54976"/>
    <w:rsid w:val="00060422"/>
    <w:rsid w:val="00086B88"/>
    <w:rsid w:val="000A354A"/>
    <w:rsid w:val="000A489A"/>
    <w:rsid w:val="000B1451"/>
    <w:rsid w:val="000B14B9"/>
    <w:rsid w:val="000B5A38"/>
    <w:rsid w:val="000C02F0"/>
    <w:rsid w:val="000D547F"/>
    <w:rsid w:val="000F232B"/>
    <w:rsid w:val="000F2D6C"/>
    <w:rsid w:val="000F45CD"/>
    <w:rsid w:val="000F5204"/>
    <w:rsid w:val="001147B8"/>
    <w:rsid w:val="00120043"/>
    <w:rsid w:val="00150DA1"/>
    <w:rsid w:val="001523E8"/>
    <w:rsid w:val="001578A1"/>
    <w:rsid w:val="0017235D"/>
    <w:rsid w:val="0019280F"/>
    <w:rsid w:val="00193192"/>
    <w:rsid w:val="001B4795"/>
    <w:rsid w:val="001B4BF4"/>
    <w:rsid w:val="001C0733"/>
    <w:rsid w:val="001C163B"/>
    <w:rsid w:val="001D05A4"/>
    <w:rsid w:val="001D74FC"/>
    <w:rsid w:val="001F1779"/>
    <w:rsid w:val="001F517F"/>
    <w:rsid w:val="001F7579"/>
    <w:rsid w:val="002016E8"/>
    <w:rsid w:val="00206A02"/>
    <w:rsid w:val="002163EB"/>
    <w:rsid w:val="00216938"/>
    <w:rsid w:val="002328A7"/>
    <w:rsid w:val="00240387"/>
    <w:rsid w:val="00242A6E"/>
    <w:rsid w:val="00245327"/>
    <w:rsid w:val="00245A96"/>
    <w:rsid w:val="002546D3"/>
    <w:rsid w:val="00260838"/>
    <w:rsid w:val="002614C4"/>
    <w:rsid w:val="002667BD"/>
    <w:rsid w:val="002707A7"/>
    <w:rsid w:val="00272817"/>
    <w:rsid w:val="0027392A"/>
    <w:rsid w:val="002945A7"/>
    <w:rsid w:val="002959F9"/>
    <w:rsid w:val="00296C4E"/>
    <w:rsid w:val="002A0E4E"/>
    <w:rsid w:val="002A2220"/>
    <w:rsid w:val="002A4D09"/>
    <w:rsid w:val="002C04DD"/>
    <w:rsid w:val="002C29F3"/>
    <w:rsid w:val="002C52B5"/>
    <w:rsid w:val="002D533D"/>
    <w:rsid w:val="00313640"/>
    <w:rsid w:val="0031485C"/>
    <w:rsid w:val="00322AA9"/>
    <w:rsid w:val="00332CED"/>
    <w:rsid w:val="003364DE"/>
    <w:rsid w:val="00344DF2"/>
    <w:rsid w:val="00346275"/>
    <w:rsid w:val="00363C10"/>
    <w:rsid w:val="00365914"/>
    <w:rsid w:val="00372F87"/>
    <w:rsid w:val="003749C7"/>
    <w:rsid w:val="00381EAF"/>
    <w:rsid w:val="00397593"/>
    <w:rsid w:val="003A405C"/>
    <w:rsid w:val="003A7E17"/>
    <w:rsid w:val="003C18D8"/>
    <w:rsid w:val="003D0551"/>
    <w:rsid w:val="003D0DF4"/>
    <w:rsid w:val="003D1F61"/>
    <w:rsid w:val="003F6CF7"/>
    <w:rsid w:val="00407033"/>
    <w:rsid w:val="00422D2C"/>
    <w:rsid w:val="004304A1"/>
    <w:rsid w:val="00430891"/>
    <w:rsid w:val="004324A4"/>
    <w:rsid w:val="004451FB"/>
    <w:rsid w:val="00447A23"/>
    <w:rsid w:val="00447E27"/>
    <w:rsid w:val="00457EB2"/>
    <w:rsid w:val="00473B82"/>
    <w:rsid w:val="00481BA9"/>
    <w:rsid w:val="00482233"/>
    <w:rsid w:val="00492FB6"/>
    <w:rsid w:val="0049497B"/>
    <w:rsid w:val="004C6E17"/>
    <w:rsid w:val="004D003A"/>
    <w:rsid w:val="004D3143"/>
    <w:rsid w:val="004D6593"/>
    <w:rsid w:val="004E337D"/>
    <w:rsid w:val="004E49C9"/>
    <w:rsid w:val="004F4F3B"/>
    <w:rsid w:val="004F784C"/>
    <w:rsid w:val="00511BE1"/>
    <w:rsid w:val="00513F2D"/>
    <w:rsid w:val="00517E13"/>
    <w:rsid w:val="005232D6"/>
    <w:rsid w:val="0052334B"/>
    <w:rsid w:val="005301AB"/>
    <w:rsid w:val="005414FC"/>
    <w:rsid w:val="0054535A"/>
    <w:rsid w:val="00555028"/>
    <w:rsid w:val="00582A62"/>
    <w:rsid w:val="00584E21"/>
    <w:rsid w:val="00586C23"/>
    <w:rsid w:val="00596897"/>
    <w:rsid w:val="00596C66"/>
    <w:rsid w:val="005A3AC0"/>
    <w:rsid w:val="005A755B"/>
    <w:rsid w:val="005D193B"/>
    <w:rsid w:val="005E0618"/>
    <w:rsid w:val="005E3761"/>
    <w:rsid w:val="005E5025"/>
    <w:rsid w:val="00602AA1"/>
    <w:rsid w:val="00603F2E"/>
    <w:rsid w:val="00605F37"/>
    <w:rsid w:val="00612838"/>
    <w:rsid w:val="0061532C"/>
    <w:rsid w:val="006248F5"/>
    <w:rsid w:val="006315A7"/>
    <w:rsid w:val="00650BC5"/>
    <w:rsid w:val="00696A50"/>
    <w:rsid w:val="006B6F66"/>
    <w:rsid w:val="006E520D"/>
    <w:rsid w:val="006E6C95"/>
    <w:rsid w:val="006E7797"/>
    <w:rsid w:val="006F4262"/>
    <w:rsid w:val="006F6FEB"/>
    <w:rsid w:val="00712BC5"/>
    <w:rsid w:val="00733FA5"/>
    <w:rsid w:val="007430E8"/>
    <w:rsid w:val="00743733"/>
    <w:rsid w:val="00760AE5"/>
    <w:rsid w:val="00760D93"/>
    <w:rsid w:val="0076129C"/>
    <w:rsid w:val="00774E00"/>
    <w:rsid w:val="00775582"/>
    <w:rsid w:val="007775E9"/>
    <w:rsid w:val="00786A4B"/>
    <w:rsid w:val="00794274"/>
    <w:rsid w:val="00795329"/>
    <w:rsid w:val="007B1C15"/>
    <w:rsid w:val="007B614F"/>
    <w:rsid w:val="007D0724"/>
    <w:rsid w:val="007D16FF"/>
    <w:rsid w:val="007E171E"/>
    <w:rsid w:val="007F4B8E"/>
    <w:rsid w:val="007F57CF"/>
    <w:rsid w:val="00803DF6"/>
    <w:rsid w:val="00811E34"/>
    <w:rsid w:val="008214F5"/>
    <w:rsid w:val="00833713"/>
    <w:rsid w:val="00835B35"/>
    <w:rsid w:val="008456E5"/>
    <w:rsid w:val="00864D3D"/>
    <w:rsid w:val="008731E1"/>
    <w:rsid w:val="00880E69"/>
    <w:rsid w:val="00883F33"/>
    <w:rsid w:val="00894C80"/>
    <w:rsid w:val="008A7940"/>
    <w:rsid w:val="008C4E8E"/>
    <w:rsid w:val="008D3003"/>
    <w:rsid w:val="008D7D70"/>
    <w:rsid w:val="009014F7"/>
    <w:rsid w:val="00903F1F"/>
    <w:rsid w:val="00904FB7"/>
    <w:rsid w:val="00905B00"/>
    <w:rsid w:val="00910400"/>
    <w:rsid w:val="009154A6"/>
    <w:rsid w:val="009170A8"/>
    <w:rsid w:val="00922F83"/>
    <w:rsid w:val="00923B54"/>
    <w:rsid w:val="00937174"/>
    <w:rsid w:val="009434EA"/>
    <w:rsid w:val="00944E33"/>
    <w:rsid w:val="00946F56"/>
    <w:rsid w:val="009746A6"/>
    <w:rsid w:val="0098524D"/>
    <w:rsid w:val="00985F3A"/>
    <w:rsid w:val="0098618A"/>
    <w:rsid w:val="009864A3"/>
    <w:rsid w:val="009A56FF"/>
    <w:rsid w:val="009A6F07"/>
    <w:rsid w:val="009B006C"/>
    <w:rsid w:val="009B5D78"/>
    <w:rsid w:val="009B73F5"/>
    <w:rsid w:val="009C269E"/>
    <w:rsid w:val="009C399E"/>
    <w:rsid w:val="009C45D1"/>
    <w:rsid w:val="009C70D7"/>
    <w:rsid w:val="009D33C8"/>
    <w:rsid w:val="009D3DCB"/>
    <w:rsid w:val="009E3953"/>
    <w:rsid w:val="009E6672"/>
    <w:rsid w:val="009F3E9A"/>
    <w:rsid w:val="009F442F"/>
    <w:rsid w:val="009F4949"/>
    <w:rsid w:val="009F7EDC"/>
    <w:rsid w:val="00A21ADB"/>
    <w:rsid w:val="00A3390F"/>
    <w:rsid w:val="00A431A8"/>
    <w:rsid w:val="00A5499A"/>
    <w:rsid w:val="00A716B7"/>
    <w:rsid w:val="00A74BF7"/>
    <w:rsid w:val="00A7775A"/>
    <w:rsid w:val="00A77F46"/>
    <w:rsid w:val="00A87655"/>
    <w:rsid w:val="00A92890"/>
    <w:rsid w:val="00AA0DE3"/>
    <w:rsid w:val="00AD2C34"/>
    <w:rsid w:val="00AD75EB"/>
    <w:rsid w:val="00AF1AE4"/>
    <w:rsid w:val="00AF1C36"/>
    <w:rsid w:val="00AF7AEB"/>
    <w:rsid w:val="00B05A06"/>
    <w:rsid w:val="00B12ACF"/>
    <w:rsid w:val="00B1351D"/>
    <w:rsid w:val="00B2651C"/>
    <w:rsid w:val="00B305D0"/>
    <w:rsid w:val="00B42EE4"/>
    <w:rsid w:val="00B504B4"/>
    <w:rsid w:val="00B80B58"/>
    <w:rsid w:val="00B93901"/>
    <w:rsid w:val="00BA16AF"/>
    <w:rsid w:val="00BA4622"/>
    <w:rsid w:val="00BA7384"/>
    <w:rsid w:val="00BA73A4"/>
    <w:rsid w:val="00BB1938"/>
    <w:rsid w:val="00BB3E51"/>
    <w:rsid w:val="00BC1EDA"/>
    <w:rsid w:val="00BC27AE"/>
    <w:rsid w:val="00BD3147"/>
    <w:rsid w:val="00C1509C"/>
    <w:rsid w:val="00C22F16"/>
    <w:rsid w:val="00C26856"/>
    <w:rsid w:val="00C4130A"/>
    <w:rsid w:val="00C42B0C"/>
    <w:rsid w:val="00C440E1"/>
    <w:rsid w:val="00C60ACB"/>
    <w:rsid w:val="00C646C2"/>
    <w:rsid w:val="00C664DA"/>
    <w:rsid w:val="00C72A72"/>
    <w:rsid w:val="00C83CB4"/>
    <w:rsid w:val="00C875BD"/>
    <w:rsid w:val="00C943AE"/>
    <w:rsid w:val="00C94659"/>
    <w:rsid w:val="00C95251"/>
    <w:rsid w:val="00C95F2B"/>
    <w:rsid w:val="00CA0D85"/>
    <w:rsid w:val="00CA1BDB"/>
    <w:rsid w:val="00CB14AF"/>
    <w:rsid w:val="00CC4BFB"/>
    <w:rsid w:val="00CD7A05"/>
    <w:rsid w:val="00CE7006"/>
    <w:rsid w:val="00CF0900"/>
    <w:rsid w:val="00CF7252"/>
    <w:rsid w:val="00D0748C"/>
    <w:rsid w:val="00D12D39"/>
    <w:rsid w:val="00D22F20"/>
    <w:rsid w:val="00D23450"/>
    <w:rsid w:val="00D24AFF"/>
    <w:rsid w:val="00D348EE"/>
    <w:rsid w:val="00D36F2A"/>
    <w:rsid w:val="00D5335D"/>
    <w:rsid w:val="00D534EF"/>
    <w:rsid w:val="00D55BD0"/>
    <w:rsid w:val="00D60C60"/>
    <w:rsid w:val="00D7384D"/>
    <w:rsid w:val="00D74D2C"/>
    <w:rsid w:val="00D825FC"/>
    <w:rsid w:val="00D826CB"/>
    <w:rsid w:val="00D903B7"/>
    <w:rsid w:val="00DC6F6D"/>
    <w:rsid w:val="00DD0869"/>
    <w:rsid w:val="00DD2358"/>
    <w:rsid w:val="00DF238F"/>
    <w:rsid w:val="00E00C70"/>
    <w:rsid w:val="00E06414"/>
    <w:rsid w:val="00E14BE6"/>
    <w:rsid w:val="00E4590F"/>
    <w:rsid w:val="00E47988"/>
    <w:rsid w:val="00E64779"/>
    <w:rsid w:val="00E66A1B"/>
    <w:rsid w:val="00E9463A"/>
    <w:rsid w:val="00E966A3"/>
    <w:rsid w:val="00E96B19"/>
    <w:rsid w:val="00EA5F03"/>
    <w:rsid w:val="00EB69E6"/>
    <w:rsid w:val="00ED1D6A"/>
    <w:rsid w:val="00ED2698"/>
    <w:rsid w:val="00ED43FE"/>
    <w:rsid w:val="00ED74E2"/>
    <w:rsid w:val="00F255DA"/>
    <w:rsid w:val="00F45612"/>
    <w:rsid w:val="00F5161E"/>
    <w:rsid w:val="00F56707"/>
    <w:rsid w:val="00F57527"/>
    <w:rsid w:val="00F63077"/>
    <w:rsid w:val="00F87673"/>
    <w:rsid w:val="00F963C1"/>
    <w:rsid w:val="00F966BE"/>
    <w:rsid w:val="00F96CFE"/>
    <w:rsid w:val="00FA078A"/>
    <w:rsid w:val="00FC23D7"/>
    <w:rsid w:val="00FC40A3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449</Words>
  <Characters>2973</Characters>
  <Application>Microsoft Office Word</Application>
  <DocSecurity>0</DocSecurity>
  <Lines>110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3361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Karolina Gawronek</cp:lastModifiedBy>
  <cp:revision>59</cp:revision>
  <cp:lastPrinted>2016-12-19T11:00:00Z</cp:lastPrinted>
  <dcterms:created xsi:type="dcterms:W3CDTF">2020-04-23T11:11:00Z</dcterms:created>
  <dcterms:modified xsi:type="dcterms:W3CDTF">2026-02-06T20:48:00Z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